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3D798" w14:textId="10C737E3" w:rsidR="00066FC2" w:rsidRPr="009E2625" w:rsidRDefault="00066FC2" w:rsidP="009E2625">
      <w:pPr>
        <w:spacing w:before="100"/>
        <w:ind w:left="3030"/>
        <w:rPr>
          <w:rFonts w:asciiTheme="minorHAnsi" w:hAnsiTheme="minorHAnsi" w:cstheme="minorHAnsi"/>
          <w:sz w:val="22"/>
          <w:szCs w:val="22"/>
        </w:rPr>
      </w:pPr>
    </w:p>
    <w:p w14:paraId="44B2952C" w14:textId="77777777" w:rsidR="00066FC2" w:rsidRPr="009E2625" w:rsidRDefault="00F41B3A" w:rsidP="009E262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9E262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DESCRIPTION</w:t>
      </w:r>
    </w:p>
    <w:p w14:paraId="553D06A8" w14:textId="4810ED30" w:rsidR="00066FC2" w:rsidRPr="009E2625" w:rsidRDefault="00F41B3A" w:rsidP="009E262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 xml:space="preserve">Title:                 </w:t>
      </w:r>
      <w:r w:rsidRPr="009E2625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="009E2625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   </w:t>
      </w:r>
      <w:r w:rsidRPr="009E2625">
        <w:rPr>
          <w:rFonts w:asciiTheme="minorHAnsi" w:eastAsia="Arial" w:hAnsiTheme="minorHAnsi" w:cstheme="minorHAnsi"/>
          <w:sz w:val="22"/>
          <w:szCs w:val="22"/>
        </w:rPr>
        <w:t>Assistant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Manager</w:t>
      </w:r>
    </w:p>
    <w:p w14:paraId="3ACD058C" w14:textId="7E470432" w:rsidR="00066FC2" w:rsidRPr="009E2625" w:rsidRDefault="00F41B3A" w:rsidP="009E262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Reports</w:t>
      </w:r>
      <w:r w:rsidRPr="009E262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 xml:space="preserve">to:       </w:t>
      </w:r>
      <w:r w:rsidR="009E2625">
        <w:rPr>
          <w:rFonts w:asciiTheme="minorHAnsi" w:eastAsia="Arial" w:hAnsiTheme="minorHAnsi" w:cstheme="minorHAnsi"/>
          <w:b/>
          <w:sz w:val="22"/>
          <w:szCs w:val="22"/>
        </w:rPr>
        <w:t xml:space="preserve">        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Manager</w:t>
      </w:r>
    </w:p>
    <w:p w14:paraId="665AA88B" w14:textId="77777777" w:rsidR="00066FC2" w:rsidRPr="009E2625" w:rsidRDefault="00F41B3A" w:rsidP="009E2625">
      <w:pPr>
        <w:tabs>
          <w:tab w:val="left" w:pos="1920"/>
        </w:tabs>
        <w:ind w:left="1938" w:right="71" w:hanging="1818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Purpose: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This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position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will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continually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assist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union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delivering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its Service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Mission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s:</w:t>
      </w:r>
      <w:r w:rsidRPr="009E262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“We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will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help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our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neighbors </w:t>
      </w:r>
      <w:r w:rsidRPr="009E2625">
        <w:rPr>
          <w:rFonts w:asciiTheme="minorHAnsi" w:eastAsia="Arial" w:hAnsiTheme="minorHAnsi" w:cstheme="minorHAnsi"/>
          <w:sz w:val="22"/>
          <w:szCs w:val="22"/>
        </w:rPr>
        <w:t>achieve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their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financial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dreams”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by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providing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high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quality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service both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internally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members.</w:t>
      </w:r>
    </w:p>
    <w:p w14:paraId="3F00D0C9" w14:textId="77777777" w:rsidR="00066FC2" w:rsidRPr="009E2625" w:rsidRDefault="00066FC2" w:rsidP="009E26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568544" w14:textId="77777777" w:rsidR="00066FC2" w:rsidRPr="009E2625" w:rsidRDefault="00F41B3A" w:rsidP="009E2625">
      <w:pPr>
        <w:ind w:left="1938" w:right="2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sz w:val="22"/>
          <w:szCs w:val="22"/>
        </w:rPr>
        <w:t>This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position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will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assist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Manager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guiding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office staff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by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providing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quality</w:t>
      </w:r>
      <w:r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servi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members,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through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 service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products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expectation</w:t>
      </w:r>
      <w:r w:rsidRPr="009E262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mee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2625">
        <w:rPr>
          <w:rFonts w:asciiTheme="minorHAnsi" w:eastAsia="Arial" w:hAnsiTheme="minorHAnsi" w:cstheme="minorHAnsi"/>
          <w:sz w:val="22"/>
          <w:szCs w:val="22"/>
        </w:rPr>
        <w:t>ing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or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exceeding branch</w:t>
      </w:r>
      <w:r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individual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goals.</w:t>
      </w:r>
    </w:p>
    <w:p w14:paraId="1B4337CE" w14:textId="77777777" w:rsidR="00066FC2" w:rsidRPr="009E2625" w:rsidRDefault="00066FC2" w:rsidP="009E26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C092DA" w14:textId="77777777" w:rsidR="00066FC2" w:rsidRPr="009E2625" w:rsidRDefault="00F41B3A" w:rsidP="009E262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SERVICE</w:t>
      </w:r>
      <w:r w:rsidRPr="009E262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PROMISES</w:t>
      </w:r>
    </w:p>
    <w:p w14:paraId="02CEBE2B" w14:textId="3D1BBB34" w:rsidR="00066FC2" w:rsidRPr="009E2625" w:rsidRDefault="009E2625" w:rsidP="009E2625">
      <w:pPr>
        <w:tabs>
          <w:tab w:val="left" w:pos="840"/>
        </w:tabs>
        <w:spacing w:before="3"/>
        <w:ind w:right="1459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treat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you</w:t>
      </w:r>
      <w:r w:rsidR="00F41B3A"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with</w:t>
      </w:r>
      <w:r w:rsidR="00F41B3A"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he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highest</w:t>
      </w:r>
      <w:r w:rsidR="00F41B3A"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standards</w:t>
      </w:r>
      <w:r w:rsidR="00F41B3A"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respect</w:t>
      </w:r>
      <w:r w:rsidR="00F41B3A"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and professionalism.</w:t>
      </w:r>
    </w:p>
    <w:p w14:paraId="50622C98" w14:textId="6FECF563" w:rsidR="00066FC2" w:rsidRPr="009E2625" w:rsidRDefault="009E2625" w:rsidP="009E2625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make</w:t>
      </w:r>
      <w:r w:rsidR="00F41B3A"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it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easy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do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business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with</w:t>
      </w:r>
      <w:r w:rsidR="00F41B3A"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us.</w:t>
      </w:r>
    </w:p>
    <w:p w14:paraId="6155AD2B" w14:textId="0577AA9B" w:rsidR="00066FC2" w:rsidRPr="009E2625" w:rsidRDefault="009E2625" w:rsidP="009E2625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ensure</w:t>
      </w:r>
      <w:r w:rsidR="00F41B3A"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security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your</w:t>
      </w:r>
      <w:r w:rsidR="00F41B3A"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financial</w:t>
      </w:r>
      <w:r w:rsidR="00F41B3A"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information.</w:t>
      </w:r>
    </w:p>
    <w:p w14:paraId="2EE13552" w14:textId="5CB1AFA7" w:rsidR="00066FC2" w:rsidRPr="009E2625" w:rsidRDefault="009E2625" w:rsidP="009E2625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be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knowledgeable</w:t>
      </w:r>
      <w:r w:rsidR="00F41B3A" w:rsidRPr="009E262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regarding</w:t>
      </w:r>
      <w:r w:rsidR="00F41B3A"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our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request.</w:t>
      </w:r>
    </w:p>
    <w:p w14:paraId="10C75772" w14:textId="602627A9" w:rsidR="00066FC2" w:rsidRPr="009E2625" w:rsidRDefault="009E2625" w:rsidP="009E2625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respond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your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requests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 t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mely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manner.</w:t>
      </w:r>
    </w:p>
    <w:p w14:paraId="4A725CEC" w14:textId="239D798A" w:rsidR="00066FC2" w:rsidRPr="009E2625" w:rsidRDefault="009E2625" w:rsidP="009E2625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deliver</w:t>
      </w:r>
      <w:r w:rsidR="00F41B3A"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curacy</w:t>
      </w:r>
      <w:r w:rsidR="00F41B3A"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all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my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work.</w:t>
      </w:r>
    </w:p>
    <w:p w14:paraId="20639F88" w14:textId="0CD09436" w:rsidR="00066FC2" w:rsidRPr="009E2625" w:rsidRDefault="009E2625" w:rsidP="009E2625">
      <w:pPr>
        <w:tabs>
          <w:tab w:val="left" w:pos="840"/>
        </w:tabs>
        <w:ind w:right="56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promise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="00F41B3A"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identify</w:t>
      </w:r>
      <w:r w:rsidR="00F41B3A"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your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needs</w:t>
      </w:r>
      <w:r w:rsidR="00F41B3A"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sugg</w:t>
      </w:r>
      <w:r w:rsidR="00F41B3A" w:rsidRPr="009E26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st</w:t>
      </w:r>
      <w:r w:rsidR="00F41B3A"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a solution</w:t>
      </w:r>
      <w:r w:rsidR="00F41B3A"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that</w:t>
      </w:r>
      <w:r w:rsidR="00F41B3A"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will</w:t>
      </w:r>
      <w:r w:rsidR="00F41B3A"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improve your</w:t>
      </w:r>
      <w:r w:rsidR="00F41B3A"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financial</w:t>
      </w:r>
      <w:r w:rsidR="00F41B3A"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="00F41B3A" w:rsidRPr="009E2625">
        <w:rPr>
          <w:rFonts w:asciiTheme="minorHAnsi" w:eastAsia="Arial" w:hAnsiTheme="minorHAnsi" w:cstheme="minorHAnsi"/>
          <w:sz w:val="22"/>
          <w:szCs w:val="22"/>
        </w:rPr>
        <w:t>life.</w:t>
      </w:r>
    </w:p>
    <w:p w14:paraId="28EBD70F" w14:textId="77777777" w:rsidR="00066FC2" w:rsidRPr="009E2625" w:rsidRDefault="00066FC2" w:rsidP="009E262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A62C31" w14:textId="77777777" w:rsidR="00066FC2" w:rsidRPr="009E2625" w:rsidRDefault="00F41B3A" w:rsidP="009E2625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REQUIR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E2625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9E2625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XP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RIENCE</w:t>
      </w:r>
    </w:p>
    <w:p w14:paraId="53FA5A85" w14:textId="77777777" w:rsidR="00066FC2" w:rsidRPr="009E2625" w:rsidRDefault="00F41B3A" w:rsidP="009E2625">
      <w:pPr>
        <w:tabs>
          <w:tab w:val="left" w:pos="1560"/>
        </w:tabs>
        <w:spacing w:before="20"/>
        <w:ind w:left="1560" w:right="998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Proven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skills,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by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demonstrated</w:t>
      </w:r>
      <w:r w:rsidRPr="009E262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success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consistently meeting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sales/production</w:t>
      </w:r>
      <w:r w:rsidRPr="009E2625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goals</w:t>
      </w:r>
    </w:p>
    <w:p w14:paraId="466F90EF" w14:textId="77777777" w:rsidR="00066FC2" w:rsidRPr="009E2625" w:rsidRDefault="00F41B3A" w:rsidP="009E2625">
      <w:pPr>
        <w:tabs>
          <w:tab w:val="left" w:pos="1560"/>
        </w:tabs>
        <w:spacing w:before="18"/>
        <w:ind w:left="1560" w:right="340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Staff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Coaching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techniques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achievement</w:t>
      </w:r>
      <w:r w:rsidRPr="009E262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retail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 goals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both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on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indi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E2625">
        <w:rPr>
          <w:rFonts w:asciiTheme="minorHAnsi" w:eastAsia="Arial" w:hAnsiTheme="minorHAnsi" w:cstheme="minorHAnsi"/>
          <w:sz w:val="22"/>
          <w:szCs w:val="22"/>
        </w:rPr>
        <w:t>idual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level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level.</w:t>
      </w:r>
    </w:p>
    <w:p w14:paraId="4117FAE3" w14:textId="77777777" w:rsidR="00066FC2" w:rsidRPr="009E2625" w:rsidRDefault="00F41B3A" w:rsidP="009E2625">
      <w:pPr>
        <w:tabs>
          <w:tab w:val="left" w:pos="1560"/>
        </w:tabs>
        <w:spacing w:before="17"/>
        <w:ind w:left="1560" w:right="502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Experien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processing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account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transactions,</w:t>
      </w:r>
      <w:r w:rsidRPr="009E262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loan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applications, new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accounts</w:t>
      </w:r>
    </w:p>
    <w:p w14:paraId="5000BD0B" w14:textId="77777777" w:rsidR="00066FC2" w:rsidRPr="009E2625" w:rsidRDefault="00F41B3A" w:rsidP="009E2625">
      <w:pPr>
        <w:tabs>
          <w:tab w:val="left" w:pos="1560"/>
        </w:tabs>
        <w:spacing w:before="18"/>
        <w:ind w:left="1560" w:right="342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problem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sol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E2625">
        <w:rPr>
          <w:rFonts w:asciiTheme="minorHAnsi" w:eastAsia="Arial" w:hAnsiTheme="minorHAnsi" w:cstheme="minorHAnsi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within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establi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z w:val="22"/>
          <w:szCs w:val="22"/>
        </w:rPr>
        <w:t>hed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policies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procedures, with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understanding</w:t>
      </w:r>
      <w:r w:rsidRPr="009E262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compliance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all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state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federal</w:t>
      </w:r>
    </w:p>
    <w:p w14:paraId="47611C06" w14:textId="77777777" w:rsidR="00066FC2" w:rsidRPr="009E2625" w:rsidRDefault="00F41B3A" w:rsidP="009E2625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sz w:val="22"/>
          <w:szCs w:val="22"/>
        </w:rPr>
        <w:t>regulations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laws.</w:t>
      </w:r>
    </w:p>
    <w:p w14:paraId="737CE187" w14:textId="77777777" w:rsidR="00066FC2" w:rsidRPr="009E2625" w:rsidRDefault="00F41B3A" w:rsidP="009E2625">
      <w:pPr>
        <w:tabs>
          <w:tab w:val="left" w:pos="1560"/>
        </w:tabs>
        <w:spacing w:before="1"/>
        <w:ind w:left="1560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Experien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ensuring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compliance</w:t>
      </w:r>
      <w:r w:rsidRPr="009E262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all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governing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egulations, especially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Bank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Sec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ecy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Act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z w:val="22"/>
          <w:szCs w:val="22"/>
        </w:rPr>
        <w:t>quirements</w:t>
      </w:r>
      <w:r w:rsidRPr="009E262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including: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Currency Transaction</w:t>
      </w:r>
      <w:r w:rsidRPr="009E262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Reports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monit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2625">
        <w:rPr>
          <w:rFonts w:asciiTheme="minorHAnsi" w:eastAsia="Arial" w:hAnsiTheme="minorHAnsi" w:cstheme="minorHAnsi"/>
          <w:sz w:val="22"/>
          <w:szCs w:val="22"/>
        </w:rPr>
        <w:t>ring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reporting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appropriate any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suspe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z w:val="22"/>
          <w:szCs w:val="22"/>
        </w:rPr>
        <w:t>ted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suspicious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activity.</w:t>
      </w:r>
      <w:r w:rsidRPr="009E262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Also,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knowledge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Office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 Foreign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z w:val="22"/>
          <w:szCs w:val="22"/>
        </w:rPr>
        <w:t>set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Control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(OFAC)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requirements.</w:t>
      </w:r>
    </w:p>
    <w:p w14:paraId="18E4DF99" w14:textId="77777777" w:rsidR="00066FC2" w:rsidRPr="009E2625" w:rsidRDefault="00F41B3A" w:rsidP="009E2625">
      <w:pPr>
        <w:tabs>
          <w:tab w:val="left" w:pos="1560"/>
        </w:tabs>
        <w:ind w:left="1560" w:right="553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Employees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will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also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have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Bank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Secrecy</w:t>
      </w:r>
      <w:r w:rsidRPr="009E262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Act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knowledge</w:t>
      </w:r>
      <w:r w:rsidRPr="009E262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may relate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lending</w:t>
      </w:r>
      <w:r w:rsidRPr="009E262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functions.</w:t>
      </w:r>
    </w:p>
    <w:p w14:paraId="1F62A542" w14:textId="77777777" w:rsidR="00066FC2" w:rsidRPr="009E2625" w:rsidRDefault="00F41B3A" w:rsidP="009E2625">
      <w:pPr>
        <w:tabs>
          <w:tab w:val="left" w:pos="1560"/>
        </w:tabs>
        <w:spacing w:before="22"/>
        <w:ind w:left="1560" w:right="1140" w:hanging="360"/>
        <w:rPr>
          <w:rFonts w:asciiTheme="minorHAnsi" w:eastAsia="Arial" w:hAnsiTheme="minorHAnsi" w:cstheme="minorHAnsi"/>
          <w:sz w:val="22"/>
          <w:szCs w:val="22"/>
        </w:rPr>
        <w:sectPr w:rsidR="00066FC2" w:rsidRPr="009E2625">
          <w:footerReference w:type="default" r:id="rId7"/>
          <w:pgSz w:w="12240" w:h="15840"/>
          <w:pgMar w:top="620" w:right="1520" w:bottom="280" w:left="1680" w:header="0" w:footer="687" w:gutter="0"/>
          <w:cols w:space="720"/>
        </w:sect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recognize</w:t>
      </w:r>
      <w:r w:rsidRPr="009E262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cues</w:t>
      </w:r>
      <w:r w:rsidRPr="009E262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for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opportunities</w:t>
      </w:r>
      <w:r w:rsidRPr="009E262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identify unexpres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z w:val="22"/>
          <w:szCs w:val="22"/>
        </w:rPr>
        <w:t>ed</w:t>
      </w:r>
      <w:r w:rsidRPr="009E262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need.</w:t>
      </w:r>
    </w:p>
    <w:p w14:paraId="266AA30E" w14:textId="77777777" w:rsidR="00066FC2" w:rsidRPr="009E2625" w:rsidRDefault="00F41B3A" w:rsidP="009E2625">
      <w:pPr>
        <w:spacing w:before="57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accept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perform new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job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responsibilities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needed.</w:t>
      </w:r>
    </w:p>
    <w:p w14:paraId="63FE0DE6" w14:textId="77777777" w:rsidR="00066FC2" w:rsidRPr="009E2625" w:rsidRDefault="00F41B3A" w:rsidP="009E2625">
      <w:pPr>
        <w:tabs>
          <w:tab w:val="left" w:pos="1540"/>
        </w:tabs>
        <w:spacing w:before="20"/>
        <w:ind w:left="1540" w:right="793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accept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change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when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required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pe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formance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job </w:t>
      </w:r>
      <w:r w:rsidRPr="009E2625">
        <w:rPr>
          <w:rFonts w:asciiTheme="minorHAnsi" w:eastAsia="Arial" w:hAnsiTheme="minorHAnsi" w:cstheme="minorHAnsi"/>
          <w:sz w:val="22"/>
          <w:szCs w:val="22"/>
        </w:rPr>
        <w:t>responsibilities.</w:t>
      </w:r>
    </w:p>
    <w:p w14:paraId="24682B24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learn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utilize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new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technologies.</w:t>
      </w:r>
    </w:p>
    <w:p w14:paraId="4B4BBDD9" w14:textId="77777777" w:rsidR="00066FC2" w:rsidRPr="009E2625" w:rsidRDefault="00F41B3A" w:rsidP="009E2625">
      <w:pPr>
        <w:tabs>
          <w:tab w:val="left" w:pos="1540"/>
        </w:tabs>
        <w:spacing w:before="20"/>
        <w:ind w:left="1540" w:right="862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Good Oral and written commun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sz w:val="22"/>
          <w:szCs w:val="22"/>
        </w:rPr>
        <w:t>cation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skills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handling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both employee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relations.</w:t>
      </w:r>
    </w:p>
    <w:p w14:paraId="33BF0965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Make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effective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referra</w:t>
      </w:r>
      <w:r w:rsidRPr="009E262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other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specialists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when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appropriate</w:t>
      </w:r>
    </w:p>
    <w:p w14:paraId="42D8402F" w14:textId="77777777" w:rsidR="00066FC2" w:rsidRPr="009E2625" w:rsidRDefault="00066FC2" w:rsidP="009E26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231267" w14:textId="77777777" w:rsidR="00066FC2" w:rsidRPr="009E2625" w:rsidRDefault="00F41B3A" w:rsidP="009E262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DUTIES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ONSIBILITIES</w:t>
      </w:r>
    </w:p>
    <w:p w14:paraId="4585F6A0" w14:textId="77777777" w:rsidR="00066FC2" w:rsidRPr="009E2625" w:rsidRDefault="00F41B3A" w:rsidP="009E2625">
      <w:pPr>
        <w:ind w:left="100" w:right="194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In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addition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proficie</w:t>
      </w:r>
      <w:r w:rsidRPr="009E262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n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cy in the </w:t>
      </w:r>
      <w:r w:rsidRPr="009E262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mber Service Re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resentative I, II, and III duties and responsibilities, the Assistant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M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nager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will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be responsible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for</w:t>
      </w:r>
      <w:r w:rsidRPr="009E2625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i/>
          <w:sz w:val="22"/>
          <w:szCs w:val="22"/>
        </w:rPr>
        <w:t>following:</w:t>
      </w:r>
    </w:p>
    <w:p w14:paraId="3F531FAF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Thorough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k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nowledge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union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products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services.</w:t>
      </w:r>
    </w:p>
    <w:p w14:paraId="72F341F4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Coaching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meet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individual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goals.</w:t>
      </w:r>
    </w:p>
    <w:p w14:paraId="7936357C" w14:textId="77777777" w:rsidR="00066FC2" w:rsidRPr="009E2625" w:rsidRDefault="00F41B3A" w:rsidP="009E2625">
      <w:pPr>
        <w:tabs>
          <w:tab w:val="left" w:pos="1540"/>
        </w:tabs>
        <w:spacing w:before="20"/>
        <w:ind w:left="1540" w:right="1302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Maintain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highly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motivated,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well-trained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staff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along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 maintaining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effective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employee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relations.</w:t>
      </w:r>
    </w:p>
    <w:p w14:paraId="2FAEBC07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Develop the MSRs in sales, technical a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d people skill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D701442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Ensure that credit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union poli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procedures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are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adhered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to.</w:t>
      </w:r>
    </w:p>
    <w:p w14:paraId="2FC61F44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Ensure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adequate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staff</w:t>
      </w:r>
      <w:r w:rsidRPr="009E262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for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efficient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operation.</w:t>
      </w:r>
    </w:p>
    <w:p w14:paraId="5EAA2DC5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Be in complian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z w:val="22"/>
          <w:szCs w:val="22"/>
        </w:rPr>
        <w:t>e with Federal laws and regulations set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forth by the</w:t>
      </w:r>
    </w:p>
    <w:p w14:paraId="41AAD601" w14:textId="77777777" w:rsidR="00066FC2" w:rsidRPr="009E2625" w:rsidRDefault="00F41B3A" w:rsidP="009E2625">
      <w:pPr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sz w:val="22"/>
          <w:szCs w:val="22"/>
        </w:rPr>
        <w:t>National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Administration and other regulatory agencies.</w:t>
      </w:r>
    </w:p>
    <w:p w14:paraId="51E0AC5E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Perform all job responsibilities with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positive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approach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all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times.</w:t>
      </w:r>
    </w:p>
    <w:p w14:paraId="33418158" w14:textId="77777777" w:rsidR="00066FC2" w:rsidRPr="009E2625" w:rsidRDefault="00F41B3A" w:rsidP="009E2625">
      <w:pPr>
        <w:tabs>
          <w:tab w:val="left" w:pos="1540"/>
        </w:tabs>
        <w:spacing w:before="22"/>
        <w:ind w:left="1540" w:right="848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Resol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E2625">
        <w:rPr>
          <w:rFonts w:asciiTheme="minorHAnsi" w:eastAsia="Arial" w:hAnsiTheme="minorHAnsi" w:cstheme="minorHAnsi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problems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that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require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managemen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E2625">
        <w:rPr>
          <w:rFonts w:asciiTheme="minorHAnsi" w:eastAsia="Arial" w:hAnsiTheme="minorHAnsi" w:cstheme="minorHAnsi"/>
          <w:sz w:val="22"/>
          <w:szCs w:val="22"/>
        </w:rPr>
        <w:t>-level decision.</w:t>
      </w:r>
    </w:p>
    <w:p w14:paraId="730BD5B9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Respon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ible for MSR department evaluatio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 in MSR area.</w:t>
      </w:r>
    </w:p>
    <w:p w14:paraId="2813025C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Advise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Manager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epartment or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 office issues.</w:t>
      </w:r>
    </w:p>
    <w:p w14:paraId="7C4E497A" w14:textId="77777777" w:rsidR="00066FC2" w:rsidRPr="009E2625" w:rsidRDefault="00F41B3A" w:rsidP="009E2625">
      <w:pPr>
        <w:tabs>
          <w:tab w:val="left" w:pos="1540"/>
        </w:tabs>
        <w:spacing w:before="20"/>
        <w:ind w:left="1540" w:right="195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In the absence of the Branch Manager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have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working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knowledge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 these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responsi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2625">
        <w:rPr>
          <w:rFonts w:asciiTheme="minorHAnsi" w:eastAsia="Arial" w:hAnsiTheme="minorHAnsi" w:cstheme="minorHAnsi"/>
          <w:sz w:val="22"/>
          <w:szCs w:val="22"/>
        </w:rPr>
        <w:t>ilities.</w:t>
      </w:r>
    </w:p>
    <w:p w14:paraId="6265C727" w14:textId="77777777" w:rsidR="00066FC2" w:rsidRPr="009E2625" w:rsidRDefault="00F41B3A" w:rsidP="009E2625">
      <w:pPr>
        <w:tabs>
          <w:tab w:val="left" w:pos="2260"/>
        </w:tabs>
        <w:spacing w:before="1"/>
        <w:ind w:left="2260" w:right="60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Courier New" w:hAnsiTheme="minorHAnsi" w:cstheme="minorHAnsi"/>
          <w:sz w:val="22"/>
          <w:szCs w:val="22"/>
        </w:rPr>
        <w:t>o</w:t>
      </w:r>
      <w:r w:rsidRPr="009E2625">
        <w:rPr>
          <w:rFonts w:asciiTheme="minorHAnsi" w:eastAsia="Courier New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Monitor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key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products/sales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within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ensure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profitable 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sound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business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actices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for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union,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h quality of </w:t>
      </w:r>
      <w:r w:rsidRPr="009E2625">
        <w:rPr>
          <w:rFonts w:asciiTheme="minorHAnsi" w:eastAsia="Arial" w:hAnsiTheme="minorHAnsi" w:cstheme="minorHAnsi"/>
          <w:sz w:val="22"/>
          <w:szCs w:val="22"/>
        </w:rPr>
        <w:t>service for members, and that employees are maximi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sz w:val="22"/>
          <w:szCs w:val="22"/>
        </w:rPr>
        <w:t>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opportunities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2625">
        <w:rPr>
          <w:rFonts w:asciiTheme="minorHAnsi" w:eastAsia="Arial" w:hAnsiTheme="minorHAnsi" w:cstheme="minorHAnsi"/>
          <w:sz w:val="22"/>
          <w:szCs w:val="22"/>
        </w:rPr>
        <w:t>oss-sell products and services.</w:t>
      </w:r>
    </w:p>
    <w:p w14:paraId="75960A7E" w14:textId="77777777" w:rsidR="00066FC2" w:rsidRPr="009E2625" w:rsidRDefault="00F41B3A" w:rsidP="009E2625">
      <w:pPr>
        <w:tabs>
          <w:tab w:val="left" w:pos="2260"/>
        </w:tabs>
        <w:spacing w:before="5"/>
        <w:ind w:left="2260" w:right="383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Courier New" w:hAnsiTheme="minorHAnsi" w:cstheme="minorHAnsi"/>
          <w:sz w:val="22"/>
          <w:szCs w:val="22"/>
        </w:rPr>
        <w:t>o</w:t>
      </w:r>
      <w:r w:rsidRPr="009E2625">
        <w:rPr>
          <w:rFonts w:asciiTheme="minorHAnsi" w:eastAsia="Courier New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Manage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security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safety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branch.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having responsibility to adhere to security and safety policies and procedure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, and to alert </w:t>
      </w:r>
      <w:r w:rsidRPr="009E2625">
        <w:rPr>
          <w:rFonts w:asciiTheme="minorHAnsi" w:eastAsia="Arial" w:hAnsiTheme="minorHAnsi" w:cstheme="minorHAnsi"/>
          <w:sz w:val="22"/>
          <w:szCs w:val="22"/>
        </w:rPr>
        <w:t>staff to any change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1D701F" w14:textId="77777777" w:rsidR="00066FC2" w:rsidRPr="009E2625" w:rsidRDefault="00F41B3A" w:rsidP="009E2625">
      <w:pPr>
        <w:tabs>
          <w:tab w:val="left" w:pos="2260"/>
        </w:tabs>
        <w:ind w:left="2260" w:right="287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Courier New" w:hAnsiTheme="minorHAnsi" w:cstheme="minorHAnsi"/>
          <w:sz w:val="22"/>
          <w:szCs w:val="22"/>
        </w:rPr>
        <w:t>o</w:t>
      </w:r>
      <w:r w:rsidRPr="009E2625">
        <w:rPr>
          <w:rFonts w:asciiTheme="minorHAnsi" w:eastAsia="Courier New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Ensure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that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the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opening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closing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procedures,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(i.e. alarms,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vault,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balance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ATM’s,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night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deposits,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etc.)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end 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day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balancing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being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completed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 head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teller,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staff,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 assisting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when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necessary.</w:t>
      </w:r>
    </w:p>
    <w:p w14:paraId="3C6321EA" w14:textId="77777777" w:rsidR="00066FC2" w:rsidRPr="009E2625" w:rsidRDefault="00066FC2" w:rsidP="009E262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18E0E1" w14:textId="77777777" w:rsidR="00066FC2" w:rsidRPr="009E2625" w:rsidRDefault="00F41B3A" w:rsidP="009E262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DESIRED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EDUCAT</w:t>
      </w:r>
      <w:r w:rsidRPr="009E262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N/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4F77ED88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High Sc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ol Di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loma</w:t>
      </w:r>
    </w:p>
    <w:p w14:paraId="46E0536C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Experience</w:t>
      </w:r>
    </w:p>
    <w:p w14:paraId="26ED27FC" w14:textId="77777777" w:rsidR="00066FC2" w:rsidRPr="009E2625" w:rsidRDefault="00F41B3A" w:rsidP="009E2625">
      <w:pPr>
        <w:tabs>
          <w:tab w:val="left" w:pos="1540"/>
        </w:tabs>
        <w:spacing w:before="20"/>
        <w:ind w:left="1540" w:right="356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Possess minimum of three years 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related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experience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include proven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sales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lending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competency.</w:t>
      </w:r>
    </w:p>
    <w:p w14:paraId="7323A88A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  <w:sectPr w:rsidR="00066FC2" w:rsidRPr="009E2625">
          <w:pgSz w:w="12240" w:h="15840"/>
          <w:pgMar w:top="660" w:right="1720" w:bottom="280" w:left="1700" w:header="0" w:footer="687" w:gutter="0"/>
          <w:cols w:space="720"/>
        </w:sect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Banking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courses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9E262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seminars</w:t>
      </w:r>
    </w:p>
    <w:p w14:paraId="3A05A69A" w14:textId="77777777" w:rsidR="00066FC2" w:rsidRPr="009E2625" w:rsidRDefault="00F41B3A" w:rsidP="009E2625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lastRenderedPageBreak/>
        <w:t>DESIRAB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E PC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SKI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05D52E27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Proficiency</w:t>
      </w:r>
      <w:r w:rsidRPr="009E26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with Microsoft Wor</w:t>
      </w:r>
      <w:r w:rsidRPr="009E26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, E</w:t>
      </w:r>
      <w:r w:rsidRPr="009E26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x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cel, Outlook</w:t>
      </w:r>
    </w:p>
    <w:p w14:paraId="5E58373A" w14:textId="77777777" w:rsidR="00066FC2" w:rsidRPr="009E2625" w:rsidRDefault="00F41B3A" w:rsidP="009E2625">
      <w:pPr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E2625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General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computer</w:t>
      </w:r>
      <w:r w:rsidRPr="009E26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position w:val="-1"/>
          <w:sz w:val="22"/>
          <w:szCs w:val="22"/>
        </w:rPr>
        <w:t>familiarity</w:t>
      </w:r>
    </w:p>
    <w:p w14:paraId="794B9A96" w14:textId="77777777" w:rsidR="00066FC2" w:rsidRPr="009E2625" w:rsidRDefault="00F41B3A" w:rsidP="009E2625">
      <w:pPr>
        <w:tabs>
          <w:tab w:val="left" w:pos="1540"/>
        </w:tabs>
        <w:spacing w:before="22"/>
        <w:ind w:left="1540" w:right="1170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Verdana" w:hAnsiTheme="minorHAnsi" w:cstheme="minorHAnsi"/>
          <w:sz w:val="22"/>
          <w:szCs w:val="22"/>
        </w:rPr>
        <w:t>•</w:t>
      </w:r>
      <w:r w:rsidRPr="009E2625">
        <w:rPr>
          <w:rFonts w:asciiTheme="minorHAnsi" w:eastAsia="Verdana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Working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knowledge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banking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software-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Symitar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System proficiency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plus.</w:t>
      </w:r>
    </w:p>
    <w:p w14:paraId="6476699F" w14:textId="77777777" w:rsidR="00066FC2" w:rsidRPr="009E2625" w:rsidRDefault="00066FC2" w:rsidP="009E262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DBEDFCA" w14:textId="77777777" w:rsidR="00066FC2" w:rsidRPr="009E2625" w:rsidRDefault="00F41B3A" w:rsidP="009E2625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eastAsia="Arial" w:hAnsiTheme="minorHAnsi" w:cstheme="minorHAnsi"/>
          <w:b/>
          <w:sz w:val="22"/>
          <w:szCs w:val="22"/>
        </w:rPr>
        <w:t>BEHAVIOR</w:t>
      </w:r>
      <w:r w:rsidRPr="009E262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b/>
          <w:sz w:val="22"/>
          <w:szCs w:val="22"/>
        </w:rPr>
        <w:t>STANDARDS</w:t>
      </w:r>
    </w:p>
    <w:p w14:paraId="0E9C18DC" w14:textId="77777777" w:rsidR="00066FC2" w:rsidRPr="009E2625" w:rsidRDefault="00F41B3A" w:rsidP="009E262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 xml:space="preserve">   </w:t>
      </w:r>
      <w:r w:rsidRPr="009E262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Ability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work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professionally with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credit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staff.</w:t>
      </w:r>
    </w:p>
    <w:p w14:paraId="1572668C" w14:textId="77777777" w:rsidR="00066FC2" w:rsidRPr="009E2625" w:rsidRDefault="00F41B3A" w:rsidP="009E262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 xml:space="preserve">   </w:t>
      </w:r>
      <w:r w:rsidRPr="009E262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Display courtesy and attentiveness to both members and co-workers</w:t>
      </w:r>
    </w:p>
    <w:p w14:paraId="60D4CC4B" w14:textId="77777777" w:rsidR="00066FC2" w:rsidRPr="009E2625" w:rsidRDefault="00F41B3A" w:rsidP="009E2625">
      <w:pPr>
        <w:tabs>
          <w:tab w:val="left" w:pos="820"/>
        </w:tabs>
        <w:ind w:left="820" w:right="929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Fl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2625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9E2625">
        <w:rPr>
          <w:rFonts w:asciiTheme="minorHAnsi" w:eastAsia="Arial" w:hAnsiTheme="minorHAnsi" w:cstheme="minorHAnsi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2625">
        <w:rPr>
          <w:rFonts w:asciiTheme="minorHAnsi" w:eastAsia="Arial" w:hAnsiTheme="minorHAnsi" w:cstheme="minorHAnsi"/>
          <w:sz w:val="22"/>
          <w:szCs w:val="22"/>
        </w:rPr>
        <w:t>ility/Willingness</w:t>
      </w:r>
      <w:r w:rsidRPr="009E262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to change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job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evolves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daily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schedule changes.</w:t>
      </w:r>
    </w:p>
    <w:p w14:paraId="5EAE455E" w14:textId="77777777" w:rsidR="00066FC2" w:rsidRPr="009E2625" w:rsidRDefault="00F41B3A" w:rsidP="009E2625">
      <w:pPr>
        <w:tabs>
          <w:tab w:val="left" w:pos="820"/>
        </w:tabs>
        <w:ind w:left="820" w:right="703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Recognition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members,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greet with a smile and use members name whene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E2625">
        <w:rPr>
          <w:rFonts w:asciiTheme="minorHAnsi" w:eastAsia="Arial" w:hAnsiTheme="minorHAnsi" w:cstheme="minorHAnsi"/>
          <w:sz w:val="22"/>
          <w:szCs w:val="22"/>
        </w:rPr>
        <w:t>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possible.</w:t>
      </w:r>
    </w:p>
    <w:p w14:paraId="5EA8051B" w14:textId="77777777" w:rsidR="00066FC2" w:rsidRPr="009E2625" w:rsidRDefault="00F41B3A" w:rsidP="009E2625">
      <w:pPr>
        <w:tabs>
          <w:tab w:val="left" w:pos="820"/>
        </w:tabs>
        <w:ind w:left="820" w:right="287" w:hanging="3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ab/>
      </w:r>
      <w:r w:rsidRPr="009E2625">
        <w:rPr>
          <w:rFonts w:asciiTheme="minorHAnsi" w:eastAsia="Arial" w:hAnsiTheme="minorHAnsi" w:cstheme="minorHAnsi"/>
          <w:sz w:val="22"/>
          <w:szCs w:val="22"/>
        </w:rPr>
        <w:t>Upon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completion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of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branch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visit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–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ask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if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“there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E2625">
        <w:rPr>
          <w:rFonts w:asciiTheme="minorHAnsi" w:eastAsia="Arial" w:hAnsiTheme="minorHAnsi" w:cstheme="minorHAnsi"/>
          <w:sz w:val="22"/>
          <w:szCs w:val="22"/>
        </w:rPr>
        <w:t>s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anything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else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 xml:space="preserve">I can do for you today” 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if not, “Th</w:t>
      </w:r>
      <w:r w:rsidRPr="009E2625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E2625">
        <w:rPr>
          <w:rFonts w:asciiTheme="minorHAnsi" w:eastAsia="Arial" w:hAnsiTheme="minorHAnsi" w:cstheme="minorHAnsi"/>
          <w:sz w:val="22"/>
          <w:szCs w:val="22"/>
        </w:rPr>
        <w:t>nk you and have a nice day” (Sample Language)</w:t>
      </w:r>
    </w:p>
    <w:p w14:paraId="6ED8D477" w14:textId="77777777" w:rsidR="00066FC2" w:rsidRPr="009E2625" w:rsidRDefault="00F41B3A" w:rsidP="009E262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 xml:space="preserve">   </w:t>
      </w:r>
      <w:r w:rsidRPr="009E262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Patience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and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understanding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with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difficult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members</w:t>
      </w:r>
    </w:p>
    <w:p w14:paraId="0F5BDC82" w14:textId="77777777" w:rsidR="00066FC2" w:rsidRPr="009E2625" w:rsidRDefault="00F41B3A" w:rsidP="009E2625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E2625">
        <w:rPr>
          <w:rFonts w:asciiTheme="minorHAnsi" w:hAnsiTheme="minorHAnsi" w:cstheme="minorHAnsi"/>
          <w:sz w:val="22"/>
          <w:szCs w:val="22"/>
        </w:rPr>
        <w:t xml:space="preserve">   </w:t>
      </w:r>
      <w:r w:rsidRPr="009E262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Team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2625">
        <w:rPr>
          <w:rFonts w:asciiTheme="minorHAnsi" w:eastAsia="Arial" w:hAnsiTheme="minorHAnsi" w:cstheme="minorHAnsi"/>
          <w:sz w:val="22"/>
          <w:szCs w:val="22"/>
        </w:rPr>
        <w:t>Pla</w:t>
      </w:r>
      <w:r w:rsidRPr="009E2625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9E2625">
        <w:rPr>
          <w:rFonts w:asciiTheme="minorHAnsi" w:eastAsia="Arial" w:hAnsiTheme="minorHAnsi" w:cstheme="minorHAnsi"/>
          <w:sz w:val="22"/>
          <w:szCs w:val="22"/>
        </w:rPr>
        <w:t>er</w:t>
      </w:r>
    </w:p>
    <w:sectPr w:rsidR="00066FC2" w:rsidRPr="009E2625">
      <w:pgSz w:w="12240" w:h="15840"/>
      <w:pgMar w:top="640" w:right="1720" w:bottom="280" w:left="1700" w:header="0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8E43" w14:textId="77777777" w:rsidR="00F41B3A" w:rsidRDefault="00F41B3A">
      <w:r>
        <w:separator/>
      </w:r>
    </w:p>
  </w:endnote>
  <w:endnote w:type="continuationSeparator" w:id="0">
    <w:p w14:paraId="70692E8D" w14:textId="77777777" w:rsidR="00F41B3A" w:rsidRDefault="00F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A2B5" w14:textId="77777777" w:rsidR="00066FC2" w:rsidRDefault="00F41B3A">
    <w:pPr>
      <w:spacing w:line="200" w:lineRule="exact"/>
    </w:pPr>
    <w:r>
      <w:pict w14:anchorId="1D586B7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9pt;margin-top:746.65pt;width:89.8pt;height:10pt;z-index:-251658752;mso-position-horizontal-relative:page;mso-position-vertical-relative:page" filled="f" stroked="f">
          <v:textbox inset="0,0,0,0">
            <w:txbxContent>
              <w:p w14:paraId="641F9ACE" w14:textId="77777777" w:rsidR="00066FC2" w:rsidRDefault="00F41B3A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Asst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Branch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Manager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0609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4F20" w14:textId="77777777" w:rsidR="00F41B3A" w:rsidRDefault="00F41B3A">
      <w:r>
        <w:separator/>
      </w:r>
    </w:p>
  </w:footnote>
  <w:footnote w:type="continuationSeparator" w:id="0">
    <w:p w14:paraId="1B180783" w14:textId="77777777" w:rsidR="00F41B3A" w:rsidRDefault="00F4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C65FF"/>
    <w:multiLevelType w:val="multilevel"/>
    <w:tmpl w:val="43D479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FC2"/>
    <w:rsid w:val="00066FC2"/>
    <w:rsid w:val="009E2625"/>
    <w:rsid w:val="00F4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4F8E1F"/>
  <w15:docId w15:val="{C41EC40C-3DA8-4BFC-80B6-BFCBC22F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2021-06-23T13:48:00Z</dcterms:created>
  <dcterms:modified xsi:type="dcterms:W3CDTF">2021-06-23T13:50:00Z</dcterms:modified>
</cp:coreProperties>
</file>